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4F4" w:rsidRPr="00A2672E" w:rsidRDefault="004074F4" w:rsidP="004074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</w:t>
      </w:r>
      <w:bookmarkStart w:id="0" w:name="_GoBack"/>
      <w:bookmarkEnd w:id="0"/>
      <w:r w:rsidRPr="00A2672E">
        <w:rPr>
          <w:b/>
          <w:sz w:val="22"/>
          <w:szCs w:val="22"/>
        </w:rPr>
        <w:t>ЛЬНОЕ ГОСУДАРСТВЕННОЕ БЮДЖЕТНОЕ</w:t>
      </w:r>
    </w:p>
    <w:p w:rsidR="004074F4" w:rsidRPr="00A2672E" w:rsidRDefault="004074F4" w:rsidP="004074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4074F4" w:rsidRPr="00A2672E" w:rsidRDefault="004074F4" w:rsidP="004074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4074F4" w:rsidRPr="00A2672E" w:rsidRDefault="004074F4" w:rsidP="004074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4074F4" w:rsidRPr="00A2672E" w:rsidRDefault="004074F4" w:rsidP="004074F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4074F4" w:rsidRPr="00A2672E" w:rsidRDefault="004074F4" w:rsidP="004074F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72EE5" w:rsidRPr="004D6202" w:rsidRDefault="00372EE5" w:rsidP="00372EE5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4074F4" w:rsidRDefault="004074F4" w:rsidP="00372EE5">
      <w:pPr>
        <w:jc w:val="center"/>
        <w:rPr>
          <w:b/>
          <w:sz w:val="22"/>
          <w:szCs w:val="22"/>
        </w:rPr>
      </w:pPr>
    </w:p>
    <w:p w:rsidR="004074F4" w:rsidRDefault="004074F4" w:rsidP="004074F4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4074F4" w:rsidRDefault="004074F4" w:rsidP="004074F4">
      <w:pPr>
        <w:jc w:val="center"/>
        <w:rPr>
          <w:rStyle w:val="a3"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 w:rsidRPr="004074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  </w:t>
      </w:r>
    </w:p>
    <w:p w:rsidR="004074F4" w:rsidRDefault="004074F4" w:rsidP="004074F4">
      <w:pPr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</w:t>
      </w:r>
    </w:p>
    <w:p w:rsidR="004074F4" w:rsidRDefault="004074F4" w:rsidP="004074F4">
      <w:pPr>
        <w:jc w:val="center"/>
        <w:rPr>
          <w:sz w:val="22"/>
          <w:szCs w:val="22"/>
        </w:rPr>
      </w:pP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4074F4" w:rsidRDefault="004074F4" w:rsidP="004074F4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1. Принципы первичной и вторичной профилактики ревматологических заболеваний.</w:t>
      </w:r>
    </w:p>
    <w:p w:rsidR="004074F4" w:rsidRDefault="004074F4" w:rsidP="004074F4">
      <w:pPr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4074F4">
        <w:rPr>
          <w:sz w:val="22"/>
          <w:szCs w:val="22"/>
        </w:rPr>
        <w:t xml:space="preserve"> </w:t>
      </w:r>
      <w:r>
        <w:rPr>
          <w:sz w:val="22"/>
          <w:szCs w:val="22"/>
        </w:rPr>
        <w:t>специальности «Ревматология»</w:t>
      </w: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4074F4" w:rsidRDefault="004074F4" w:rsidP="004074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4074F4" w:rsidRDefault="004074F4" w:rsidP="004074F4">
      <w:pPr>
        <w:pStyle w:val="a6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4074F4" w:rsidRDefault="004074F4" w:rsidP="004074F4">
      <w:pPr>
        <w:jc w:val="both"/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первичной и вторичной профилактики ревматологических заболеваний.</w:t>
      </w:r>
    </w:p>
    <w:p w:rsidR="004074F4" w:rsidRDefault="004074F4" w:rsidP="004074F4">
      <w:pPr>
        <w:jc w:val="both"/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ревматологических заболеваний. Обучить навыкам оформления медицинской документации.</w:t>
      </w:r>
    </w:p>
    <w:p w:rsidR="004074F4" w:rsidRDefault="004074F4" w:rsidP="004074F4">
      <w:pPr>
        <w:jc w:val="both"/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</w:t>
      </w:r>
      <w:r w:rsidRPr="004074F4">
        <w:rPr>
          <w:sz w:val="22"/>
          <w:szCs w:val="22"/>
        </w:rPr>
        <w:t>-</w:t>
      </w:r>
      <w:proofErr w:type="gramEnd"/>
      <w:r w:rsidRPr="004074F4">
        <w:rPr>
          <w:sz w:val="22"/>
          <w:szCs w:val="22"/>
        </w:rPr>
        <w:t xml:space="preserve"> ПК-1, ПК-2, ПК-5</w:t>
      </w:r>
    </w:p>
    <w:p w:rsidR="004074F4" w:rsidRDefault="004074F4" w:rsidP="004074F4">
      <w:pPr>
        <w:jc w:val="both"/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4074F4" w:rsidRDefault="004074F4" w:rsidP="004074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4074F4" w:rsidRDefault="004074F4" w:rsidP="004074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4074F4" w:rsidRDefault="004074F4" w:rsidP="004074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4074F4" w:rsidRDefault="004074F4" w:rsidP="004074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4074F4" w:rsidRPr="004074F4" w:rsidRDefault="004074F4" w:rsidP="004074F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074F4">
        <w:rPr>
          <w:sz w:val="22"/>
          <w:szCs w:val="22"/>
        </w:rPr>
        <w:t>Итоговый тестовый контроль.</w:t>
      </w:r>
    </w:p>
    <w:p w:rsidR="004074F4" w:rsidRDefault="004074F4" w:rsidP="004074F4">
      <w:pPr>
        <w:jc w:val="both"/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4074F4" w:rsidRDefault="004074F4" w:rsidP="004074F4">
      <w:pPr>
        <w:jc w:val="both"/>
        <w:rPr>
          <w:sz w:val="22"/>
          <w:szCs w:val="22"/>
        </w:rPr>
      </w:pPr>
    </w:p>
    <w:p w:rsidR="004074F4" w:rsidRDefault="004074F4" w:rsidP="004074F4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4074F4" w:rsidRDefault="004074F4" w:rsidP="004074F4">
      <w:pPr>
        <w:jc w:val="both"/>
        <w:rPr>
          <w:sz w:val="22"/>
          <w:szCs w:val="22"/>
        </w:rPr>
      </w:pPr>
    </w:p>
    <w:p w:rsidR="004074F4" w:rsidRDefault="004074F4" w:rsidP="004074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4074F4" w:rsidRDefault="004074F4" w:rsidP="004074F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4074F4" w:rsidRPr="00CB4BDD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4F4" w:rsidRPr="00CB4BDD" w:rsidRDefault="004074F4" w:rsidP="00EA7B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ревматологических заболеваний.</w:t>
            </w:r>
          </w:p>
        </w:tc>
      </w:tr>
      <w:tr w:rsidR="004074F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4F4" w:rsidRDefault="004074F4" w:rsidP="00EA7BC7"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ревматологических заболеваний.</w:t>
            </w:r>
          </w:p>
        </w:tc>
      </w:tr>
    </w:tbl>
    <w:p w:rsidR="004074F4" w:rsidRDefault="004074F4" w:rsidP="004074F4">
      <w:pPr>
        <w:jc w:val="both"/>
      </w:pPr>
    </w:p>
    <w:p w:rsidR="004074F4" w:rsidRDefault="004074F4" w:rsidP="004074F4">
      <w:pPr>
        <w:pStyle w:val="a4"/>
        <w:jc w:val="both"/>
        <w:rPr>
          <w:b/>
          <w:sz w:val="22"/>
          <w:szCs w:val="22"/>
        </w:rPr>
      </w:pPr>
    </w:p>
    <w:p w:rsidR="004074F4" w:rsidRDefault="004074F4" w:rsidP="004074F4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4074F4" w:rsidRDefault="004074F4" w:rsidP="004074F4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4. Ситуационные задачи для разбора на занятии.</w:t>
      </w:r>
    </w:p>
    <w:p w:rsidR="004074F4" w:rsidRDefault="004074F4" w:rsidP="004074F4">
      <w:pPr>
        <w:jc w:val="both"/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4074F4" w:rsidRDefault="004074F4" w:rsidP="004074F4">
      <w:pPr>
        <w:jc w:val="both"/>
        <w:rPr>
          <w:b/>
          <w:sz w:val="22"/>
          <w:szCs w:val="22"/>
        </w:rPr>
      </w:pPr>
    </w:p>
    <w:p w:rsidR="004074F4" w:rsidRDefault="004074F4" w:rsidP="004074F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4074F4" w:rsidRDefault="004074F4" w:rsidP="004074F4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4074F4" w:rsidRDefault="004074F4" w:rsidP="004074F4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4074F4" w:rsidRDefault="004074F4" w:rsidP="004074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4074F4" w:rsidRDefault="004074F4" w:rsidP="004074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4074F4" w:rsidRDefault="004074F4" w:rsidP="004074F4">
      <w:pPr>
        <w:pStyle w:val="aa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4074F4" w:rsidRDefault="004074F4" w:rsidP="004074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4074F4" w:rsidRDefault="004074F4" w:rsidP="004074F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4074F4" w:rsidRDefault="004074F4" w:rsidP="004074F4">
      <w:pPr>
        <w:pStyle w:val="aa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4074F4" w:rsidRPr="007E1EB8" w:rsidRDefault="004074F4" w:rsidP="004074F4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4074F4" w:rsidRPr="007E1EB8" w:rsidRDefault="004074F4" w:rsidP="004074F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8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9"/>
          </w:rPr>
          <w:t>http://www.studmedlib.ru/book/970416501V0020.html</w:t>
        </w:r>
      </w:hyperlink>
    </w:p>
    <w:p w:rsidR="004074F4" w:rsidRPr="007E1EB8" w:rsidRDefault="004074F4" w:rsidP="004074F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8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9"/>
          </w:rPr>
          <w:t>http://www.studmedlib.ru/book/970416501V0026.html</w:t>
        </w:r>
      </w:hyperlink>
    </w:p>
    <w:p w:rsidR="004074F4" w:rsidRDefault="004074F4" w:rsidP="004074F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8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9"/>
          </w:rPr>
          <w:t>http://www.studmedlib.ru/book/970416501V0000.html</w:t>
        </w:r>
      </w:hyperlink>
    </w:p>
    <w:p w:rsidR="004074F4" w:rsidRPr="007E1EB8" w:rsidRDefault="004074F4" w:rsidP="004074F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4074F4" w:rsidRDefault="004074F4" w:rsidP="004074F4">
      <w:pPr>
        <w:rPr>
          <w:b/>
          <w:bCs/>
        </w:rPr>
      </w:pPr>
    </w:p>
    <w:p w:rsidR="004074F4" w:rsidRDefault="004074F4" w:rsidP="004074F4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4074F4" w:rsidRDefault="004074F4" w:rsidP="004074F4">
      <w:pPr>
        <w:pStyle w:val="aa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4074F4" w:rsidRDefault="004074F4" w:rsidP="004074F4">
      <w:pPr>
        <w:pStyle w:val="aa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4074F4" w:rsidRPr="00015950" w:rsidRDefault="004074F4" w:rsidP="004074F4">
      <w:pPr>
        <w:pStyle w:val="aa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4074F4" w:rsidRDefault="004074F4" w:rsidP="004074F4"/>
    <w:p w:rsidR="004074F4" w:rsidRDefault="004074F4" w:rsidP="004074F4"/>
    <w:p w:rsidR="00800ED2" w:rsidRDefault="00800ED2"/>
    <w:sectPr w:rsidR="00800ED2" w:rsidSect="004074F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4F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0A6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2EE5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4F4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1D3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074F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74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4074F4"/>
    <w:rPr>
      <w:rFonts w:cs="Times New Roman"/>
      <w:b/>
    </w:rPr>
  </w:style>
  <w:style w:type="character" w:customStyle="1" w:styleId="11">
    <w:name w:val="Основной текст1"/>
    <w:rsid w:val="004074F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4">
    <w:name w:val="Body Text"/>
    <w:basedOn w:val="a"/>
    <w:link w:val="a5"/>
    <w:rsid w:val="004074F4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4074F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6">
    <w:name w:val="Body Text Indent"/>
    <w:basedOn w:val="a"/>
    <w:link w:val="a7"/>
    <w:rsid w:val="004074F4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074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Strong"/>
    <w:qFormat/>
    <w:rsid w:val="004074F4"/>
    <w:rPr>
      <w:b/>
      <w:bCs/>
    </w:rPr>
  </w:style>
  <w:style w:type="character" w:styleId="a9">
    <w:name w:val="Hyperlink"/>
    <w:rsid w:val="004074F4"/>
    <w:rPr>
      <w:color w:val="0563C1"/>
      <w:u w:val="single"/>
    </w:rPr>
  </w:style>
  <w:style w:type="paragraph" w:customStyle="1" w:styleId="12">
    <w:name w:val="Текст1"/>
    <w:basedOn w:val="a"/>
    <w:rsid w:val="004074F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a">
    <w:name w:val="List Paragraph"/>
    <w:basedOn w:val="a"/>
    <w:qFormat/>
    <w:rsid w:val="004074F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2510A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10A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074F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74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4074F4"/>
    <w:rPr>
      <w:rFonts w:cs="Times New Roman"/>
      <w:b/>
    </w:rPr>
  </w:style>
  <w:style w:type="character" w:customStyle="1" w:styleId="11">
    <w:name w:val="Основной текст1"/>
    <w:rsid w:val="004074F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4">
    <w:name w:val="Body Text"/>
    <w:basedOn w:val="a"/>
    <w:link w:val="a5"/>
    <w:rsid w:val="004074F4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4074F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6">
    <w:name w:val="Body Text Indent"/>
    <w:basedOn w:val="a"/>
    <w:link w:val="a7"/>
    <w:rsid w:val="004074F4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074F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Strong"/>
    <w:qFormat/>
    <w:rsid w:val="004074F4"/>
    <w:rPr>
      <w:b/>
      <w:bCs/>
    </w:rPr>
  </w:style>
  <w:style w:type="character" w:styleId="a9">
    <w:name w:val="Hyperlink"/>
    <w:rsid w:val="004074F4"/>
    <w:rPr>
      <w:color w:val="0563C1"/>
      <w:u w:val="single"/>
    </w:rPr>
  </w:style>
  <w:style w:type="paragraph" w:customStyle="1" w:styleId="12">
    <w:name w:val="Текст1"/>
    <w:basedOn w:val="a"/>
    <w:rsid w:val="004074F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a">
    <w:name w:val="List Paragraph"/>
    <w:basedOn w:val="a"/>
    <w:qFormat/>
    <w:rsid w:val="004074F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2510A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510A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4294967266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2018-11-01T18:26:00Z</dcterms:created>
  <dcterms:modified xsi:type="dcterms:W3CDTF">2018-11-01T18:26:00Z</dcterms:modified>
</cp:coreProperties>
</file>